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AC4779">
        <w:rPr>
          <w:b/>
          <w:sz w:val="24"/>
          <w:szCs w:val="24"/>
        </w:rPr>
        <w:t xml:space="preserve">Nº </w:t>
      </w:r>
      <w:r w:rsidR="00FA3A63">
        <w:rPr>
          <w:b/>
          <w:sz w:val="24"/>
          <w:szCs w:val="24"/>
        </w:rPr>
        <w:t>020</w:t>
      </w:r>
      <w:r w:rsidR="00166116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C06092" w:rsidRPr="00C06092">
        <w:rPr>
          <w:b/>
          <w:sz w:val="24"/>
          <w:szCs w:val="24"/>
        </w:rPr>
        <w:t xml:space="preserve"> </w:t>
      </w:r>
      <w:r w:rsidR="00FA3A63" w:rsidRPr="00FA3A63">
        <w:rPr>
          <w:b/>
          <w:sz w:val="24"/>
          <w:szCs w:val="24"/>
        </w:rPr>
        <w:t>6120/2022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  <w:bookmarkStart w:id="0" w:name="_GoBack"/>
      <w:bookmarkEnd w:id="0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9A" w:rsidRDefault="00D11E9A">
      <w:r>
        <w:separator/>
      </w:r>
    </w:p>
  </w:endnote>
  <w:endnote w:type="continuationSeparator" w:id="0">
    <w:p w:rsidR="00D11E9A" w:rsidRDefault="00D1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FA3A63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9A" w:rsidRDefault="00D11E9A">
      <w:r>
        <w:separator/>
      </w:r>
    </w:p>
  </w:footnote>
  <w:footnote w:type="continuationSeparator" w:id="0">
    <w:p w:rsidR="00D11E9A" w:rsidRDefault="00D11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651C0-A803-4CBF-96A4-374AD58F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2023-04-05T14:24:00Z</dcterms:created>
  <dcterms:modified xsi:type="dcterms:W3CDTF">2023-04-05T14:24:00Z</dcterms:modified>
</cp:coreProperties>
</file>